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3C4EDB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E75A76">
        <w:rPr>
          <w:rFonts w:ascii="Times New Roman" w:hAnsi="Times New Roman"/>
          <w:b/>
          <w:sz w:val="24"/>
          <w:szCs w:val="24"/>
        </w:rPr>
        <w:t xml:space="preserve"> 5</w:t>
      </w:r>
      <w:r w:rsidR="00946D45">
        <w:rPr>
          <w:rFonts w:ascii="Times New Roman" w:hAnsi="Times New Roman"/>
          <w:b/>
          <w:sz w:val="24"/>
          <w:szCs w:val="24"/>
        </w:rPr>
        <w:t xml:space="preserve"> </w:t>
      </w:r>
      <w:r w:rsidR="00E75A76">
        <w:rPr>
          <w:rFonts w:ascii="Times New Roman" w:hAnsi="Times New Roman"/>
          <w:b/>
          <w:sz w:val="24"/>
          <w:szCs w:val="24"/>
        </w:rPr>
        <w:t>–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</w:t>
      </w:r>
      <w:r w:rsidR="00E75A76">
        <w:rPr>
          <w:rFonts w:ascii="Times New Roman" w:hAnsi="Times New Roman"/>
          <w:b/>
          <w:sz w:val="24"/>
          <w:szCs w:val="24"/>
        </w:rPr>
        <w:t>Dichiarazione Offerta Economica</w:t>
      </w:r>
      <w:r w:rsidR="00A75EBC">
        <w:rPr>
          <w:rFonts w:ascii="Times New Roman" w:hAnsi="Times New Roman"/>
          <w:b/>
          <w:sz w:val="24"/>
          <w:szCs w:val="24"/>
        </w:rPr>
        <w:t xml:space="preserve"> Temporale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Default="000F4DF6" w:rsidP="00760B60">
      <w:pPr>
        <w:pStyle w:val="Titolo3"/>
        <w:spacing w:before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D5BDF">
        <w:rPr>
          <w:rFonts w:ascii="Times New Roman" w:hAnsi="Times New Roman" w:cs="Times New Roman"/>
          <w:sz w:val="22"/>
          <w:szCs w:val="22"/>
        </w:rPr>
        <w:t>ICHIARAZION</w:t>
      </w:r>
      <w:r w:rsidR="00F60DD2">
        <w:rPr>
          <w:rFonts w:ascii="Times New Roman" w:hAnsi="Times New Roman" w:cs="Times New Roman"/>
          <w:sz w:val="22"/>
          <w:szCs w:val="22"/>
        </w:rPr>
        <w:t>I</w:t>
      </w:r>
      <w:r w:rsidR="000D5BDF">
        <w:rPr>
          <w:rFonts w:ascii="Times New Roman" w:hAnsi="Times New Roman" w:cs="Times New Roman"/>
          <w:sz w:val="22"/>
          <w:szCs w:val="22"/>
        </w:rPr>
        <w:t xml:space="preserve"> INTEGRATIVE</w:t>
      </w:r>
    </w:p>
    <w:p w:rsidR="00B15178" w:rsidRPr="00B15178" w:rsidRDefault="00B15178" w:rsidP="00B15178"/>
    <w:p w:rsidR="00AD752B" w:rsidRPr="00B15178" w:rsidRDefault="00AD752B" w:rsidP="00AD752B"/>
    <w:p w:rsidR="00AD752B" w:rsidRDefault="00AD752B" w:rsidP="00AD752B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AD752B" w:rsidRDefault="00AD752B" w:rsidP="00AD752B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AD752B" w:rsidRDefault="00AD752B" w:rsidP="00AD752B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Dipartimento n. 12 – Infrastrutture, Lavori Pubblici, Mobilità</w:t>
      </w:r>
    </w:p>
    <w:p w:rsidR="00AD752B" w:rsidRDefault="00AD752B" w:rsidP="00AD752B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Infrastrutture di Trasporto</w:t>
      </w:r>
    </w:p>
    <w:p w:rsidR="00AD752B" w:rsidRDefault="00AD752B" w:rsidP="00AD752B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AD752B" w:rsidRDefault="00AD752B" w:rsidP="00AD752B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AD752B" w:rsidRDefault="00AD752B" w:rsidP="00AD75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AD752B" w:rsidRDefault="00AD752B" w:rsidP="00AD75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AD752B" w:rsidRDefault="00AD752B" w:rsidP="00AD75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946D45" w:rsidRDefault="00946D45" w:rsidP="00946D45">
      <w:pPr>
        <w:pStyle w:val="Corpotesto"/>
        <w:tabs>
          <w:tab w:val="left" w:pos="9632"/>
          <w:tab w:val="left" w:pos="10065"/>
        </w:tabs>
        <w:spacing w:before="0" w:after="120" w:line="276" w:lineRule="auto"/>
        <w:ind w:left="0" w:right="-6"/>
        <w:rPr>
          <w:rFonts w:ascii="Arial" w:hAnsi="Arial" w:cs="Arial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Procedura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ar-SA"/>
        </w:rPr>
        <w:t>Aperta ,</w:t>
      </w:r>
      <w:proofErr w:type="gramEnd"/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 con modalità telematica, </w:t>
      </w:r>
      <w:bookmarkStart w:id="0" w:name="_Hlk25155947"/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per l’affidamento del servizio di architettura e ingegneria per la progettazione di fattibilità tecnico ed economica della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ar-SA"/>
        </w:rPr>
        <w:t>Ciclovia</w:t>
      </w:r>
      <w:proofErr w:type="spellEnd"/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 della Magna Grecia (Basilicata, Calabria e Sicilia). </w:t>
      </w:r>
      <w:bookmarkEnd w:id="0"/>
      <w:r>
        <w:rPr>
          <w:rFonts w:ascii="Times New Roman" w:eastAsia="Times New Roman" w:hAnsi="Times New Roman" w:cs="Times New Roman"/>
          <w:b/>
          <w:bCs/>
          <w:lang w:eastAsia="ar-SA"/>
        </w:rPr>
        <w:t>L’importo a base di gara è pari ad € 500.000,00, IVA ed oneri previdenziali esclusi.</w:t>
      </w:r>
    </w:p>
    <w:p w:rsidR="00F04ACF" w:rsidRPr="008C71DA" w:rsidRDefault="00F04ACF" w:rsidP="00F04ACF">
      <w:pPr>
        <w:pStyle w:val="Titolo3"/>
        <w:jc w:val="center"/>
        <w:rPr>
          <w:rFonts w:ascii="Times New Roman" w:hAnsi="Times New Roman" w:cs="Times New Roman"/>
        </w:rPr>
      </w:pPr>
      <w:bookmarkStart w:id="1" w:name="_GoBack"/>
      <w:bookmarkEnd w:id="1"/>
      <w:r w:rsidRPr="00FA18C9">
        <w:rPr>
          <w:rFonts w:ascii="Times New Roman" w:hAnsi="Times New Roman" w:cs="Times New Roman"/>
          <w:sz w:val="22"/>
          <w:szCs w:val="22"/>
        </w:rPr>
        <w:t>CUP: J62C17000170001 CIG: 815353913D</w:t>
      </w:r>
    </w:p>
    <w:p w:rsidR="000F4DF6" w:rsidRPr="008C71DA" w:rsidRDefault="000F4DF6" w:rsidP="00D03943">
      <w:pPr>
        <w:pStyle w:val="Titolo3"/>
        <w:spacing w:before="0" w:after="0"/>
        <w:ind w:left="0" w:firstLine="0"/>
        <w:rPr>
          <w:rFonts w:ascii="Times New Roman" w:hAnsi="Times New Roman" w:cs="Times New Roman"/>
        </w:rPr>
      </w:pP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</w:t>
      </w:r>
      <w:r w:rsidR="00B576DA">
        <w:rPr>
          <w:rFonts w:ascii="Times New Roman" w:hAnsi="Times New Roman"/>
          <w:sz w:val="20"/>
          <w:szCs w:val="20"/>
        </w:rPr>
        <w:t xml:space="preserve">_________________ nato </w:t>
      </w:r>
      <w:r>
        <w:rPr>
          <w:rFonts w:ascii="Times New Roman" w:hAnsi="Times New Roman"/>
          <w:sz w:val="20"/>
          <w:szCs w:val="20"/>
        </w:rPr>
        <w:t>il _________________________ a _____________________ residente a ________________________________________ Via ______________________________________________ n. ______ CAP ________ codice fiscale _____________________ in qualità di libero professionista singolo con studio in _________________________ Via _________________________ P.IVA _________________________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</w:t>
      </w:r>
      <w:r>
        <w:rPr>
          <w:rFonts w:ascii="Times New Roman" w:hAnsi="Times New Roman"/>
          <w:sz w:val="20"/>
          <w:szCs w:val="20"/>
        </w:rPr>
        <w:t>.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dell’associazione di liberi professionisti ________________</w:t>
      </w:r>
      <w:r>
        <w:rPr>
          <w:rFonts w:ascii="Times New Roman" w:hAnsi="Times New Roman"/>
          <w:sz w:val="20"/>
          <w:szCs w:val="20"/>
        </w:rPr>
        <w:t>____________</w:t>
      </w:r>
      <w:r w:rsidR="000F4DF6">
        <w:rPr>
          <w:rFonts w:ascii="Times New Roman" w:hAnsi="Times New Roman"/>
          <w:sz w:val="20"/>
          <w:szCs w:val="20"/>
        </w:rPr>
        <w:t>___ costituita nelle forme di legge, con sede in __________</w:t>
      </w:r>
      <w:r>
        <w:rPr>
          <w:rFonts w:ascii="Times New Roman" w:hAnsi="Times New Roman"/>
          <w:sz w:val="20"/>
          <w:szCs w:val="20"/>
        </w:rPr>
        <w:t>_____</w:t>
      </w:r>
      <w:r w:rsidR="000F4DF6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0F4DF6">
        <w:rPr>
          <w:rFonts w:ascii="Times New Roman" w:hAnsi="Times New Roman"/>
          <w:sz w:val="20"/>
          <w:szCs w:val="20"/>
        </w:rPr>
        <w:t>___ Via _______</w:t>
      </w:r>
      <w:r>
        <w:rPr>
          <w:rFonts w:ascii="Times New Roman" w:hAnsi="Times New Roman"/>
          <w:sz w:val="20"/>
          <w:szCs w:val="20"/>
        </w:rPr>
        <w:t xml:space="preserve">_____________________________ </w:t>
      </w:r>
      <w:r w:rsidR="000F4DF6">
        <w:rPr>
          <w:rFonts w:ascii="Times New Roman" w:hAnsi="Times New Roman"/>
          <w:sz w:val="20"/>
          <w:szCs w:val="20"/>
        </w:rPr>
        <w:t>n. ______ CAP</w:t>
      </w:r>
      <w:r>
        <w:rPr>
          <w:rFonts w:ascii="Times New Roman" w:hAnsi="Times New Roman"/>
          <w:sz w:val="20"/>
          <w:szCs w:val="20"/>
        </w:rPr>
        <w:t> ______________</w:t>
      </w:r>
      <w:r w:rsidR="000F4DF6">
        <w:rPr>
          <w:rFonts w:ascii="Times New Roman" w:hAnsi="Times New Roman"/>
          <w:sz w:val="20"/>
          <w:szCs w:val="20"/>
        </w:rPr>
        <w:t xml:space="preserve"> P.IVA _______________</w:t>
      </w:r>
      <w:r>
        <w:rPr>
          <w:rFonts w:ascii="Times New Roman" w:hAnsi="Times New Roman"/>
          <w:sz w:val="20"/>
          <w:szCs w:val="20"/>
        </w:rPr>
        <w:t>__________</w:t>
      </w:r>
      <w:r w:rsidR="000F4DF6">
        <w:rPr>
          <w:rFonts w:ascii="Times New Roman" w:hAnsi="Times New Roman"/>
          <w:sz w:val="20"/>
          <w:szCs w:val="20"/>
        </w:rPr>
        <w:t>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sono i professionisti dello studio associato)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A159C9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 w:rsidR="00B15178">
        <w:rPr>
          <w:rFonts w:ascii="Times New Roman" w:hAnsi="Times New Roman"/>
          <w:sz w:val="20"/>
          <w:szCs w:val="20"/>
        </w:rPr>
        <w:t> ___________________</w:t>
      </w:r>
      <w:r>
        <w:rPr>
          <w:rFonts w:ascii="Times New Roman" w:hAnsi="Times New Roman"/>
          <w:sz w:val="20"/>
          <w:szCs w:val="20"/>
        </w:rPr>
        <w:t xml:space="preserve"> a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___________________ residente a ________________________________________ Via ________________________________________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 n. ____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 CAP __</w:t>
      </w:r>
      <w:r w:rsidR="00B15178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 codice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fiscale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________________</w:t>
      </w:r>
      <w:r w:rsidR="00B15178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 in qualità di _______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 della società di professionisti ________________</w:t>
      </w:r>
      <w:r w:rsidR="00B15178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>___ con sede in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</w:t>
      </w:r>
      <w:r w:rsidR="00B15178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 Via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 xml:space="preserve">________________________ </w:t>
      </w:r>
      <w:r>
        <w:rPr>
          <w:rFonts w:ascii="Times New Roman" w:hAnsi="Times New Roman"/>
          <w:sz w:val="20"/>
          <w:szCs w:val="20"/>
        </w:rPr>
        <w:t>n. 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 CAP</w:t>
      </w:r>
      <w:r w:rsidR="00B15178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 P.IVA _______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ingegneria)</w:t>
      </w:r>
    </w:p>
    <w:p w:rsidR="000F4DF6" w:rsidRDefault="00B15178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della società di ingegneria ______________</w:t>
      </w:r>
      <w:r>
        <w:rPr>
          <w:rFonts w:ascii="Times New Roman" w:hAnsi="Times New Roman"/>
          <w:sz w:val="20"/>
          <w:szCs w:val="20"/>
        </w:rPr>
        <w:t>__________________</w:t>
      </w:r>
      <w:r w:rsidR="000F4DF6">
        <w:rPr>
          <w:rFonts w:ascii="Times New Roman" w:hAnsi="Times New Roman"/>
          <w:sz w:val="20"/>
          <w:szCs w:val="20"/>
        </w:rPr>
        <w:t xml:space="preserve"> con sede in __</w:t>
      </w:r>
      <w:r>
        <w:rPr>
          <w:rFonts w:ascii="Times New Roman" w:hAnsi="Times New Roman"/>
          <w:sz w:val="20"/>
          <w:szCs w:val="20"/>
        </w:rPr>
        <w:t>_________________</w:t>
      </w:r>
      <w:r w:rsidR="000F4DF6">
        <w:rPr>
          <w:rFonts w:ascii="Times New Roman" w:hAnsi="Times New Roman"/>
          <w:sz w:val="20"/>
          <w:szCs w:val="20"/>
        </w:rPr>
        <w:t>_________________ Via</w:t>
      </w:r>
      <w:r>
        <w:rPr>
          <w:rFonts w:ascii="Times New Roman" w:hAnsi="Times New Roman"/>
          <w:sz w:val="20"/>
          <w:szCs w:val="20"/>
        </w:rPr>
        <w:t> </w:t>
      </w:r>
      <w:r w:rsidR="000F4DF6">
        <w:rPr>
          <w:rFonts w:ascii="Times New Roman" w:hAnsi="Times New Roman"/>
          <w:sz w:val="20"/>
          <w:szCs w:val="20"/>
        </w:rPr>
        <w:t>___________________  n. ______ CAP ___________________  P.IVA _________</w:t>
      </w:r>
      <w:r>
        <w:rPr>
          <w:rFonts w:ascii="Times New Roman" w:hAnsi="Times New Roman"/>
          <w:sz w:val="20"/>
          <w:szCs w:val="20"/>
        </w:rPr>
        <w:t>____</w:t>
      </w:r>
      <w:r w:rsidR="000F4DF6">
        <w:rPr>
          <w:rFonts w:ascii="Times New Roman" w:hAnsi="Times New Roman"/>
          <w:sz w:val="20"/>
          <w:szCs w:val="20"/>
        </w:rPr>
        <w:t>____________</w:t>
      </w: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legge,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</w:t>
      </w:r>
      <w:r w:rsidR="000F4DF6">
        <w:rPr>
          <w:rFonts w:ascii="Times New Roman" w:hAnsi="Times New Roman"/>
          <w:sz w:val="20"/>
          <w:szCs w:val="20"/>
        </w:rPr>
        <w:t xml:space="preserve"> del/della ___________________ con sede in ___________________ Via _______________</w:t>
      </w:r>
      <w:r>
        <w:rPr>
          <w:rFonts w:ascii="Times New Roman" w:hAnsi="Times New Roman"/>
          <w:sz w:val="20"/>
          <w:szCs w:val="20"/>
        </w:rPr>
        <w:t>_________</w:t>
      </w:r>
      <w:r w:rsidR="000F4DF6">
        <w:rPr>
          <w:rFonts w:ascii="Times New Roman" w:hAnsi="Times New Roman"/>
          <w:sz w:val="20"/>
          <w:szCs w:val="20"/>
        </w:rPr>
        <w:t xml:space="preserve"> n. ______ CAP</w:t>
      </w:r>
      <w:r>
        <w:rPr>
          <w:rFonts w:ascii="Times New Roman" w:hAnsi="Times New Roman"/>
          <w:sz w:val="20"/>
          <w:szCs w:val="20"/>
        </w:rPr>
        <w:t xml:space="preserve"> _______________ </w:t>
      </w:r>
      <w:r w:rsidR="000F4DF6">
        <w:rPr>
          <w:rFonts w:ascii="Times New Roman" w:hAnsi="Times New Roman"/>
          <w:sz w:val="20"/>
          <w:szCs w:val="20"/>
        </w:rPr>
        <w:t>P.IVA 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="000F4DF6">
        <w:rPr>
          <w:rFonts w:ascii="Times New Roman" w:hAnsi="Times New Roman"/>
          <w:sz w:val="20"/>
          <w:szCs w:val="20"/>
        </w:rPr>
        <w:t xml:space="preserve">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 w:rsidR="000F4DF6">
        <w:rPr>
          <w:rFonts w:ascii="Times New Roman" w:hAnsi="Times New Roman"/>
          <w:sz w:val="20"/>
          <w:szCs w:val="20"/>
        </w:rPr>
        <w:t xml:space="preserve">quale </w:t>
      </w:r>
      <w:r w:rsidR="000F4DF6" w:rsidRPr="00B576DA">
        <w:rPr>
          <w:rFonts w:ascii="Times New Roman" w:hAnsi="Times New Roman"/>
          <w:b/>
          <w:sz w:val="20"/>
          <w:szCs w:val="20"/>
        </w:rPr>
        <w:t>mandataria</w:t>
      </w:r>
      <w:r w:rsidR="000F4DF6"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data di nascita, sede, partita iva e codice fiscale; in caso di persona giuridica indicare ragione o denominazione sociale, sede e partita iva.)</w:t>
      </w:r>
    </w:p>
    <w:p w:rsidR="000F4DF6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0F4DF6" w:rsidRPr="00A159C9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legge,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lastRenderedPageBreak/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F60DD2" w:rsidRDefault="00F60DD2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F60DD2" w:rsidRDefault="00F60DD2" w:rsidP="00F60DD2">
      <w:pPr>
        <w:autoSpaceDE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F60DD2">
        <w:rPr>
          <w:rFonts w:ascii="Times New Roman" w:hAnsi="Times New Roman"/>
          <w:iCs/>
          <w:sz w:val="20"/>
          <w:szCs w:val="20"/>
        </w:rPr>
        <w:t xml:space="preserve">ai sensi degli articoli 46 e 47 del DPR 445/2000 e </w:t>
      </w:r>
      <w:proofErr w:type="spellStart"/>
      <w:r w:rsidRPr="00F60DD2">
        <w:rPr>
          <w:rFonts w:ascii="Times New Roman" w:hAnsi="Times New Roman"/>
          <w:iCs/>
          <w:sz w:val="20"/>
          <w:szCs w:val="20"/>
        </w:rPr>
        <w:t>s.m.i.</w:t>
      </w:r>
      <w:proofErr w:type="spellEnd"/>
      <w:r w:rsidRPr="00F60DD2">
        <w:rPr>
          <w:rFonts w:ascii="Times New Roman" w:hAnsi="Times New Roman"/>
          <w:iCs/>
          <w:sz w:val="20"/>
          <w:szCs w:val="20"/>
        </w:rPr>
        <w:t xml:space="preserve">, consapevole delle sanzioni penali previste dall’art. 76 del medesimo DPR 445/2000 e </w:t>
      </w:r>
      <w:proofErr w:type="spellStart"/>
      <w:r w:rsidRPr="00F60DD2">
        <w:rPr>
          <w:rFonts w:ascii="Times New Roman" w:hAnsi="Times New Roman"/>
          <w:iCs/>
          <w:sz w:val="20"/>
          <w:szCs w:val="20"/>
        </w:rPr>
        <w:t>s.m.i.</w:t>
      </w:r>
      <w:proofErr w:type="spellEnd"/>
      <w:r w:rsidRPr="00F60DD2">
        <w:rPr>
          <w:rFonts w:ascii="Times New Roman" w:hAnsi="Times New Roman"/>
          <w:iCs/>
          <w:sz w:val="20"/>
          <w:szCs w:val="20"/>
        </w:rPr>
        <w:t>, nel caso di mendaci dichiarazioni, falsità negli atti, uso o esibizione di atti falsi, contenenti dati non più rispondenti a verità</w:t>
      </w:r>
    </w:p>
    <w:p w:rsidR="00F60DD2" w:rsidRPr="00F60DD2" w:rsidRDefault="00F60DD2" w:rsidP="00F60DD2">
      <w:pPr>
        <w:autoSpaceDE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0F4DF6" w:rsidRDefault="00F60DD2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DICHIARA/DICHIARANO</w:t>
      </w:r>
    </w:p>
    <w:p w:rsidR="00F60DD2" w:rsidRDefault="00F60DD2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A26C54" w:rsidRPr="00A75EBC" w:rsidRDefault="00A75EBC" w:rsidP="00A75EBC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Che la propria offerta economica temporale è riportata nel </w:t>
      </w:r>
      <w:r w:rsidRPr="00A75EBC">
        <w:rPr>
          <w:rFonts w:ascii="Times New Roman" w:hAnsi="Times New Roman"/>
          <w:b/>
          <w:color w:val="000000"/>
          <w:sz w:val="20"/>
          <w:szCs w:val="20"/>
        </w:rPr>
        <w:t>Modello n. 5.1 - Offerta economica-temporale</w:t>
      </w:r>
      <w:r>
        <w:rPr>
          <w:rFonts w:ascii="Times New Roman" w:hAnsi="Times New Roman"/>
          <w:b/>
          <w:color w:val="000000"/>
          <w:sz w:val="20"/>
          <w:szCs w:val="20"/>
        </w:rPr>
        <w:t>.</w:t>
      </w:r>
    </w:p>
    <w:p w:rsidR="00A75EBC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A75EBC" w:rsidRDefault="00A75EBC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F4DF6" w:rsidRPr="0024057D" w:rsidRDefault="00A75EBC" w:rsidP="00A75EBC">
      <w:pPr>
        <w:tabs>
          <w:tab w:val="center" w:pos="7513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24057D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Default="00F023B0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de-DE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 xml:space="preserve">e sottoscritta da tutti i componenti del raggruppamento nel rispetto di quanto previsto dalle precedenti </w:t>
      </w:r>
      <w:proofErr w:type="spellStart"/>
      <w:r w:rsidRPr="009B72F0"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 w:rsidRPr="009B72F0">
        <w:rPr>
          <w:rFonts w:ascii="Times New Roman" w:hAnsi="Times New Roman"/>
          <w:bCs/>
          <w:i/>
          <w:sz w:val="18"/>
          <w:szCs w:val="20"/>
        </w:rPr>
        <w:t>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costituiti, deve essere presentata e sottoscritta dalla mandataria nel rispetto di quanto previsto dalle precedenti </w:t>
      </w:r>
      <w:proofErr w:type="spellStart"/>
      <w:r w:rsidRPr="009B72F0"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 w:rsidRPr="009B72F0">
        <w:rPr>
          <w:rFonts w:ascii="Times New Roman" w:hAnsi="Times New Roman"/>
          <w:bCs/>
          <w:i/>
          <w:sz w:val="18"/>
          <w:szCs w:val="20"/>
        </w:rPr>
        <w:t>.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Default="000F4DF6" w:rsidP="00F0536B">
      <w:pPr>
        <w:autoSpaceDE w:val="0"/>
        <w:spacing w:after="0" w:line="240" w:lineRule="auto"/>
        <w:jc w:val="both"/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GARA.</w:t>
      </w:r>
    </w:p>
    <w:sectPr w:rsidR="000F4DF6" w:rsidSect="000C3CEA">
      <w:headerReference w:type="default" r:id="rId8"/>
      <w:footerReference w:type="default" r:id="rId9"/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70D" w:rsidRDefault="005B670D">
      <w:pPr>
        <w:spacing w:after="0" w:line="240" w:lineRule="auto"/>
      </w:pPr>
      <w:r>
        <w:separator/>
      </w:r>
    </w:p>
  </w:endnote>
  <w:endnote w:type="continuationSeparator" w:id="0">
    <w:p w:rsidR="005B670D" w:rsidRDefault="005B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26D" w:rsidRDefault="003C4EDB" w:rsidP="00F2526D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E75A76">
      <w:rPr>
        <w:rFonts w:ascii="Times New Roman" w:hAnsi="Times New Roman"/>
        <w:i/>
        <w:sz w:val="16"/>
      </w:rPr>
      <w:t>5-Dichiarazione Offerta Economica</w:t>
    </w:r>
  </w:p>
  <w:p w:rsidR="00E75A76" w:rsidRDefault="00E75A76" w:rsidP="00F2526D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</w:p>
  <w:p w:rsidR="000F4DF6" w:rsidRPr="005345E0" w:rsidRDefault="00F023B0" w:rsidP="00F2526D">
    <w:pPr>
      <w:pStyle w:val="Pidipagina"/>
      <w:pBdr>
        <w:top w:val="single" w:sz="4" w:space="1" w:color="auto"/>
      </w:pBdr>
      <w:tabs>
        <w:tab w:val="clear" w:pos="4819"/>
      </w:tabs>
      <w:jc w:val="both"/>
      <w:rPr>
        <w:rFonts w:ascii="Times New Roman" w:hAnsi="Times New Roman"/>
        <w:i/>
        <w:color w:val="000000"/>
        <w:sz w:val="10"/>
        <w:szCs w:val="16"/>
      </w:rPr>
    </w:pPr>
    <w:r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88315D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88315D" w:rsidRPr="005345E0">
      <w:rPr>
        <w:rFonts w:ascii="Times New Roman" w:hAnsi="Times New Roman"/>
        <w:i/>
        <w:sz w:val="16"/>
      </w:rPr>
      <w:fldChar w:fldCharType="separate"/>
    </w:r>
    <w:r w:rsidR="00F04ACF">
      <w:rPr>
        <w:rFonts w:ascii="Times New Roman" w:hAnsi="Times New Roman"/>
        <w:i/>
        <w:noProof/>
        <w:sz w:val="16"/>
      </w:rPr>
      <w:t>1</w:t>
    </w:r>
    <w:r w:rsidR="0088315D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r w:rsidR="005B670D">
      <w:fldChar w:fldCharType="begin"/>
    </w:r>
    <w:r w:rsidR="005B670D">
      <w:instrText xml:space="preserve"> NUMPAGES   \* MERGEFORMAT </w:instrText>
    </w:r>
    <w:r w:rsidR="005B670D">
      <w:fldChar w:fldCharType="separate"/>
    </w:r>
    <w:r w:rsidR="00F04ACF" w:rsidRPr="00F04ACF">
      <w:rPr>
        <w:rFonts w:ascii="Times New Roman" w:hAnsi="Times New Roman"/>
        <w:i/>
        <w:noProof/>
        <w:sz w:val="16"/>
      </w:rPr>
      <w:t>4</w:t>
    </w:r>
    <w:r w:rsidR="005B670D">
      <w:rPr>
        <w:rFonts w:ascii="Times New Roman" w:hAnsi="Times New Roman"/>
        <w:i/>
        <w:noProof/>
        <w:sz w:val="16"/>
      </w:rPr>
      <w:fldChar w:fldCharType="end"/>
    </w:r>
  </w:p>
  <w:p w:rsidR="000F4DF6" w:rsidRDefault="000F4DF6">
    <w:pPr>
      <w:pStyle w:val="Pidipagina"/>
      <w:jc w:val="both"/>
      <w:rPr>
        <w:rFonts w:ascii="TimesNewRoman" w:hAnsi="TimesNewRoman" w:cs="TimesNewRoman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70D" w:rsidRDefault="005B670D">
      <w:pPr>
        <w:spacing w:after="0" w:line="240" w:lineRule="auto"/>
      </w:pPr>
      <w:r>
        <w:separator/>
      </w:r>
    </w:p>
  </w:footnote>
  <w:footnote w:type="continuationSeparator" w:id="0">
    <w:p w:rsidR="005B670D" w:rsidRDefault="005B6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Pr="00B15178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6618D0" w:rsidRPr="00FB3F86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i/>
        <w:sz w:val="32"/>
        <w:szCs w:val="32"/>
      </w:rPr>
    </w:pPr>
    <w:r w:rsidRPr="007A39B8">
      <w:rPr>
        <w:rFonts w:ascii="Cambria" w:hAnsi="Cambria"/>
        <w:b/>
        <w:i/>
        <w:sz w:val="20"/>
      </w:rPr>
      <w:t xml:space="preserve">Dipartimento </w:t>
    </w:r>
    <w:r w:rsidR="00AD752B">
      <w:rPr>
        <w:rFonts w:ascii="Cambria" w:hAnsi="Cambria"/>
        <w:b/>
        <w:i/>
        <w:sz w:val="20"/>
      </w:rPr>
      <w:t>Infrastrutture, Lavori Pubblici, Mobilità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1013E"/>
    <w:multiLevelType w:val="hybridMultilevel"/>
    <w:tmpl w:val="B63E13E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A92ECE"/>
    <w:multiLevelType w:val="hybridMultilevel"/>
    <w:tmpl w:val="AD169436"/>
    <w:lvl w:ilvl="0" w:tplc="C6403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57169"/>
    <w:multiLevelType w:val="hybridMultilevel"/>
    <w:tmpl w:val="D9202532"/>
    <w:lvl w:ilvl="0" w:tplc="041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1384C89"/>
    <w:multiLevelType w:val="hybridMultilevel"/>
    <w:tmpl w:val="1C4A9D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31C70"/>
    <w:multiLevelType w:val="hybridMultilevel"/>
    <w:tmpl w:val="3B6282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11"/>
  </w:num>
  <w:num w:numId="12">
    <w:abstractNumId w:val="9"/>
  </w:num>
  <w:num w:numId="13">
    <w:abstractNumId w:val="10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B60"/>
    <w:rsid w:val="000050FC"/>
    <w:rsid w:val="000C3CEA"/>
    <w:rsid w:val="000D5BDF"/>
    <w:rsid w:val="000F45DD"/>
    <w:rsid w:val="000F4DF6"/>
    <w:rsid w:val="00133836"/>
    <w:rsid w:val="0014689C"/>
    <w:rsid w:val="00186A02"/>
    <w:rsid w:val="001913CC"/>
    <w:rsid w:val="001E3121"/>
    <w:rsid w:val="001F4774"/>
    <w:rsid w:val="00216675"/>
    <w:rsid w:val="0024057D"/>
    <w:rsid w:val="00255159"/>
    <w:rsid w:val="0027055A"/>
    <w:rsid w:val="002A40EC"/>
    <w:rsid w:val="002D0003"/>
    <w:rsid w:val="002D7CC2"/>
    <w:rsid w:val="002E37A4"/>
    <w:rsid w:val="003037EA"/>
    <w:rsid w:val="00316364"/>
    <w:rsid w:val="00317B8C"/>
    <w:rsid w:val="00343C7B"/>
    <w:rsid w:val="0037772D"/>
    <w:rsid w:val="003815F4"/>
    <w:rsid w:val="003C4EDB"/>
    <w:rsid w:val="003E0B5E"/>
    <w:rsid w:val="00440DCF"/>
    <w:rsid w:val="00444ACB"/>
    <w:rsid w:val="00452834"/>
    <w:rsid w:val="00482177"/>
    <w:rsid w:val="004B6D7A"/>
    <w:rsid w:val="004E21D4"/>
    <w:rsid w:val="005345E0"/>
    <w:rsid w:val="00572473"/>
    <w:rsid w:val="00586613"/>
    <w:rsid w:val="005B670D"/>
    <w:rsid w:val="005B6BAA"/>
    <w:rsid w:val="006116E9"/>
    <w:rsid w:val="006618D0"/>
    <w:rsid w:val="00664641"/>
    <w:rsid w:val="006D40C6"/>
    <w:rsid w:val="00702146"/>
    <w:rsid w:val="00760B60"/>
    <w:rsid w:val="00790A8E"/>
    <w:rsid w:val="007A39B8"/>
    <w:rsid w:val="007D54A5"/>
    <w:rsid w:val="007E6889"/>
    <w:rsid w:val="007F53D8"/>
    <w:rsid w:val="007F739A"/>
    <w:rsid w:val="008037D4"/>
    <w:rsid w:val="00806492"/>
    <w:rsid w:val="0088315D"/>
    <w:rsid w:val="008968DC"/>
    <w:rsid w:val="008C71DA"/>
    <w:rsid w:val="008E2B0B"/>
    <w:rsid w:val="008F0B74"/>
    <w:rsid w:val="00900515"/>
    <w:rsid w:val="009256A9"/>
    <w:rsid w:val="00941590"/>
    <w:rsid w:val="009438C9"/>
    <w:rsid w:val="00946D45"/>
    <w:rsid w:val="00956725"/>
    <w:rsid w:val="009B72F0"/>
    <w:rsid w:val="00A11E85"/>
    <w:rsid w:val="00A159C9"/>
    <w:rsid w:val="00A26C54"/>
    <w:rsid w:val="00A3653B"/>
    <w:rsid w:val="00A75EBC"/>
    <w:rsid w:val="00AB4BF5"/>
    <w:rsid w:val="00AD752B"/>
    <w:rsid w:val="00AE5F63"/>
    <w:rsid w:val="00AF09DF"/>
    <w:rsid w:val="00B12CDA"/>
    <w:rsid w:val="00B15178"/>
    <w:rsid w:val="00B22A17"/>
    <w:rsid w:val="00B2538F"/>
    <w:rsid w:val="00B576DA"/>
    <w:rsid w:val="00BB316E"/>
    <w:rsid w:val="00BE0173"/>
    <w:rsid w:val="00BF6EF5"/>
    <w:rsid w:val="00C03EE9"/>
    <w:rsid w:val="00C2389B"/>
    <w:rsid w:val="00C82E47"/>
    <w:rsid w:val="00CA1737"/>
    <w:rsid w:val="00CC1F32"/>
    <w:rsid w:val="00D03943"/>
    <w:rsid w:val="00DE5DC4"/>
    <w:rsid w:val="00E07537"/>
    <w:rsid w:val="00E25B01"/>
    <w:rsid w:val="00E42F41"/>
    <w:rsid w:val="00E75A76"/>
    <w:rsid w:val="00F023B0"/>
    <w:rsid w:val="00F04ACF"/>
    <w:rsid w:val="00F0536B"/>
    <w:rsid w:val="00F2526D"/>
    <w:rsid w:val="00F40AB5"/>
    <w:rsid w:val="00F60DD2"/>
    <w:rsid w:val="00F635EE"/>
    <w:rsid w:val="00FB3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FD21B43-C4E4-49BA-9325-A2B3B321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C3CEA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0C3CEA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0C3CE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0C3C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C3CEA"/>
  </w:style>
  <w:style w:type="character" w:customStyle="1" w:styleId="WW8Num1z1">
    <w:name w:val="WW8Num1z1"/>
    <w:rsid w:val="000C3CEA"/>
    <w:rPr>
      <w:rFonts w:cs="Times New Roman"/>
    </w:rPr>
  </w:style>
  <w:style w:type="character" w:customStyle="1" w:styleId="WW8Num1z2">
    <w:name w:val="WW8Num1z2"/>
    <w:rsid w:val="000C3CEA"/>
  </w:style>
  <w:style w:type="character" w:customStyle="1" w:styleId="WW8Num1z3">
    <w:name w:val="WW8Num1z3"/>
    <w:rsid w:val="000C3CEA"/>
  </w:style>
  <w:style w:type="character" w:customStyle="1" w:styleId="WW8Num1z4">
    <w:name w:val="WW8Num1z4"/>
    <w:rsid w:val="000C3CEA"/>
  </w:style>
  <w:style w:type="character" w:customStyle="1" w:styleId="WW8Num1z5">
    <w:name w:val="WW8Num1z5"/>
    <w:rsid w:val="000C3CEA"/>
  </w:style>
  <w:style w:type="character" w:customStyle="1" w:styleId="WW8Num1z6">
    <w:name w:val="WW8Num1z6"/>
    <w:rsid w:val="000C3CEA"/>
  </w:style>
  <w:style w:type="character" w:customStyle="1" w:styleId="WW8Num1z7">
    <w:name w:val="WW8Num1z7"/>
    <w:rsid w:val="000C3CEA"/>
  </w:style>
  <w:style w:type="character" w:customStyle="1" w:styleId="WW8Num1z8">
    <w:name w:val="WW8Num1z8"/>
    <w:rsid w:val="000C3CEA"/>
  </w:style>
  <w:style w:type="character" w:customStyle="1" w:styleId="WW8Num2z0">
    <w:name w:val="WW8Num2z0"/>
    <w:rsid w:val="000C3CEA"/>
  </w:style>
  <w:style w:type="character" w:customStyle="1" w:styleId="WW8Num3z0">
    <w:name w:val="WW8Num3z0"/>
    <w:rsid w:val="000C3CEA"/>
  </w:style>
  <w:style w:type="character" w:customStyle="1" w:styleId="WW8Num4z0">
    <w:name w:val="WW8Num4z0"/>
    <w:rsid w:val="000C3CEA"/>
  </w:style>
  <w:style w:type="character" w:customStyle="1" w:styleId="WW8Num5z0">
    <w:name w:val="WW8Num5z0"/>
    <w:rsid w:val="000C3CEA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0C3CEA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0C3CEA"/>
    <w:rPr>
      <w:rFonts w:ascii="Courier New" w:hAnsi="Courier New" w:cs="Courier New" w:hint="default"/>
    </w:rPr>
  </w:style>
  <w:style w:type="character" w:customStyle="1" w:styleId="WW8Num7z0">
    <w:name w:val="WW8Num7z0"/>
    <w:rsid w:val="000C3CEA"/>
    <w:rPr>
      <w:rFonts w:hint="default"/>
      <w:b/>
    </w:rPr>
  </w:style>
  <w:style w:type="character" w:customStyle="1" w:styleId="WW8Num7z1">
    <w:name w:val="WW8Num7z1"/>
    <w:rsid w:val="000C3CEA"/>
  </w:style>
  <w:style w:type="character" w:customStyle="1" w:styleId="WW8Num8z0">
    <w:name w:val="WW8Num8z0"/>
    <w:rsid w:val="000C3CEA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0C3CEA"/>
  </w:style>
  <w:style w:type="character" w:customStyle="1" w:styleId="WW8Num2z1">
    <w:name w:val="WW8Num2z1"/>
    <w:rsid w:val="000C3CEA"/>
    <w:rPr>
      <w:rFonts w:cs="Times New Roman"/>
    </w:rPr>
  </w:style>
  <w:style w:type="character" w:customStyle="1" w:styleId="WW8Num3z1">
    <w:name w:val="WW8Num3z1"/>
    <w:rsid w:val="000C3CEA"/>
    <w:rPr>
      <w:rFonts w:cs="Times New Roman"/>
    </w:rPr>
  </w:style>
  <w:style w:type="character" w:customStyle="1" w:styleId="WW8Num4z1">
    <w:name w:val="WW8Num4z1"/>
    <w:rsid w:val="000C3CEA"/>
    <w:rPr>
      <w:rFonts w:cs="Times New Roman"/>
    </w:rPr>
  </w:style>
  <w:style w:type="character" w:customStyle="1" w:styleId="WW8Num5z1">
    <w:name w:val="WW8Num5z1"/>
    <w:rsid w:val="000C3CEA"/>
    <w:rPr>
      <w:rFonts w:ascii="Courier New" w:hAnsi="Courier New" w:cs="Courier New" w:hint="default"/>
    </w:rPr>
  </w:style>
  <w:style w:type="character" w:customStyle="1" w:styleId="WW8Num5z2">
    <w:name w:val="WW8Num5z2"/>
    <w:rsid w:val="000C3CEA"/>
    <w:rPr>
      <w:rFonts w:ascii="Wingdings" w:hAnsi="Wingdings" w:cs="Wingdings" w:hint="default"/>
    </w:rPr>
  </w:style>
  <w:style w:type="character" w:customStyle="1" w:styleId="WW8Num5z3">
    <w:name w:val="WW8Num5z3"/>
    <w:rsid w:val="000C3CEA"/>
    <w:rPr>
      <w:rFonts w:ascii="Symbol" w:hAnsi="Symbol" w:cs="Symbol" w:hint="default"/>
    </w:rPr>
  </w:style>
  <w:style w:type="character" w:customStyle="1" w:styleId="WW8Num6z2">
    <w:name w:val="WW8Num6z2"/>
    <w:rsid w:val="000C3CEA"/>
    <w:rPr>
      <w:rFonts w:ascii="Wingdings" w:hAnsi="Wingdings" w:cs="Wingdings" w:hint="default"/>
    </w:rPr>
  </w:style>
  <w:style w:type="character" w:customStyle="1" w:styleId="WW8Num6z3">
    <w:name w:val="WW8Num6z3"/>
    <w:rsid w:val="000C3CEA"/>
    <w:rPr>
      <w:rFonts w:ascii="Symbol" w:hAnsi="Symbol" w:cs="Symbol" w:hint="default"/>
    </w:rPr>
  </w:style>
  <w:style w:type="character" w:customStyle="1" w:styleId="WW8Num7z2">
    <w:name w:val="WW8Num7z2"/>
    <w:rsid w:val="000C3CEA"/>
  </w:style>
  <w:style w:type="character" w:customStyle="1" w:styleId="WW8Num7z3">
    <w:name w:val="WW8Num7z3"/>
    <w:rsid w:val="000C3CEA"/>
  </w:style>
  <w:style w:type="character" w:customStyle="1" w:styleId="WW8Num7z4">
    <w:name w:val="WW8Num7z4"/>
    <w:rsid w:val="000C3CEA"/>
  </w:style>
  <w:style w:type="character" w:customStyle="1" w:styleId="WW8Num7z5">
    <w:name w:val="WW8Num7z5"/>
    <w:rsid w:val="000C3CEA"/>
  </w:style>
  <w:style w:type="character" w:customStyle="1" w:styleId="WW8Num7z6">
    <w:name w:val="WW8Num7z6"/>
    <w:rsid w:val="000C3CEA"/>
  </w:style>
  <w:style w:type="character" w:customStyle="1" w:styleId="WW8Num7z7">
    <w:name w:val="WW8Num7z7"/>
    <w:rsid w:val="000C3CEA"/>
  </w:style>
  <w:style w:type="character" w:customStyle="1" w:styleId="WW8Num7z8">
    <w:name w:val="WW8Num7z8"/>
    <w:rsid w:val="000C3CEA"/>
  </w:style>
  <w:style w:type="character" w:customStyle="1" w:styleId="WW8Num8z2">
    <w:name w:val="WW8Num8z2"/>
    <w:rsid w:val="000C3CEA"/>
  </w:style>
  <w:style w:type="character" w:customStyle="1" w:styleId="WW8Num8z3">
    <w:name w:val="WW8Num8z3"/>
    <w:rsid w:val="000C3CEA"/>
  </w:style>
  <w:style w:type="character" w:customStyle="1" w:styleId="WW8Num8z4">
    <w:name w:val="WW8Num8z4"/>
    <w:rsid w:val="000C3CEA"/>
  </w:style>
  <w:style w:type="character" w:customStyle="1" w:styleId="WW8Num8z5">
    <w:name w:val="WW8Num8z5"/>
    <w:rsid w:val="000C3CEA"/>
  </w:style>
  <w:style w:type="character" w:customStyle="1" w:styleId="WW8Num8z6">
    <w:name w:val="WW8Num8z6"/>
    <w:rsid w:val="000C3CEA"/>
  </w:style>
  <w:style w:type="character" w:customStyle="1" w:styleId="WW8Num8z7">
    <w:name w:val="WW8Num8z7"/>
    <w:rsid w:val="000C3CEA"/>
  </w:style>
  <w:style w:type="character" w:customStyle="1" w:styleId="WW8Num8z8">
    <w:name w:val="WW8Num8z8"/>
    <w:rsid w:val="000C3CEA"/>
  </w:style>
  <w:style w:type="character" w:customStyle="1" w:styleId="WW8Num9z0">
    <w:name w:val="WW8Num9z0"/>
    <w:rsid w:val="000C3CEA"/>
    <w:rPr>
      <w:rFonts w:cs="Times New Roman" w:hint="default"/>
    </w:rPr>
  </w:style>
  <w:style w:type="character" w:customStyle="1" w:styleId="WW8Num9z1">
    <w:name w:val="WW8Num9z1"/>
    <w:rsid w:val="000C3CEA"/>
    <w:rPr>
      <w:rFonts w:cs="Times New Roman"/>
    </w:rPr>
  </w:style>
  <w:style w:type="character" w:customStyle="1" w:styleId="WW8Num10z0">
    <w:name w:val="WW8Num10z0"/>
    <w:rsid w:val="000C3CEA"/>
    <w:rPr>
      <w:b w:val="0"/>
    </w:rPr>
  </w:style>
  <w:style w:type="character" w:customStyle="1" w:styleId="WW8Num10z1">
    <w:name w:val="WW8Num10z1"/>
    <w:rsid w:val="000C3CEA"/>
  </w:style>
  <w:style w:type="character" w:customStyle="1" w:styleId="WW8Num10z2">
    <w:name w:val="WW8Num10z2"/>
    <w:rsid w:val="000C3CEA"/>
  </w:style>
  <w:style w:type="character" w:customStyle="1" w:styleId="WW8Num10z3">
    <w:name w:val="WW8Num10z3"/>
    <w:rsid w:val="000C3CEA"/>
  </w:style>
  <w:style w:type="character" w:customStyle="1" w:styleId="WW8Num10z4">
    <w:name w:val="WW8Num10z4"/>
    <w:rsid w:val="000C3CEA"/>
  </w:style>
  <w:style w:type="character" w:customStyle="1" w:styleId="WW8Num10z5">
    <w:name w:val="WW8Num10z5"/>
    <w:rsid w:val="000C3CEA"/>
  </w:style>
  <w:style w:type="character" w:customStyle="1" w:styleId="WW8Num10z6">
    <w:name w:val="WW8Num10z6"/>
    <w:rsid w:val="000C3CEA"/>
  </w:style>
  <w:style w:type="character" w:customStyle="1" w:styleId="WW8Num10z7">
    <w:name w:val="WW8Num10z7"/>
    <w:rsid w:val="000C3CEA"/>
  </w:style>
  <w:style w:type="character" w:customStyle="1" w:styleId="WW8Num10z8">
    <w:name w:val="WW8Num10z8"/>
    <w:rsid w:val="000C3CEA"/>
  </w:style>
  <w:style w:type="character" w:customStyle="1" w:styleId="WW8Num11z0">
    <w:name w:val="WW8Num11z0"/>
    <w:rsid w:val="000C3CEA"/>
  </w:style>
  <w:style w:type="character" w:customStyle="1" w:styleId="WW8Num11z1">
    <w:name w:val="WW8Num11z1"/>
    <w:rsid w:val="000C3CEA"/>
  </w:style>
  <w:style w:type="character" w:customStyle="1" w:styleId="WW8Num11z2">
    <w:name w:val="WW8Num11z2"/>
    <w:rsid w:val="000C3CEA"/>
  </w:style>
  <w:style w:type="character" w:customStyle="1" w:styleId="WW8Num11z3">
    <w:name w:val="WW8Num11z3"/>
    <w:rsid w:val="000C3CEA"/>
  </w:style>
  <w:style w:type="character" w:customStyle="1" w:styleId="WW8Num11z4">
    <w:name w:val="WW8Num11z4"/>
    <w:rsid w:val="000C3CEA"/>
  </w:style>
  <w:style w:type="character" w:customStyle="1" w:styleId="WW8Num11z5">
    <w:name w:val="WW8Num11z5"/>
    <w:rsid w:val="000C3CEA"/>
  </w:style>
  <w:style w:type="character" w:customStyle="1" w:styleId="WW8Num11z6">
    <w:name w:val="WW8Num11z6"/>
    <w:rsid w:val="000C3CEA"/>
  </w:style>
  <w:style w:type="character" w:customStyle="1" w:styleId="WW8Num11z7">
    <w:name w:val="WW8Num11z7"/>
    <w:rsid w:val="000C3CEA"/>
  </w:style>
  <w:style w:type="character" w:customStyle="1" w:styleId="WW8Num11z8">
    <w:name w:val="WW8Num11z8"/>
    <w:rsid w:val="000C3CEA"/>
  </w:style>
  <w:style w:type="character" w:customStyle="1" w:styleId="WW8Num12z0">
    <w:name w:val="WW8Num12z0"/>
    <w:rsid w:val="000C3CEA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0C3CEA"/>
    <w:rPr>
      <w:rFonts w:ascii="Courier New" w:hAnsi="Courier New" w:cs="Courier New" w:hint="default"/>
    </w:rPr>
  </w:style>
  <w:style w:type="character" w:customStyle="1" w:styleId="WW8Num12z2">
    <w:name w:val="WW8Num12z2"/>
    <w:rsid w:val="000C3CEA"/>
    <w:rPr>
      <w:rFonts w:ascii="Wingdings" w:hAnsi="Wingdings" w:cs="Wingdings" w:hint="default"/>
    </w:rPr>
  </w:style>
  <w:style w:type="character" w:customStyle="1" w:styleId="WW8Num13z0">
    <w:name w:val="WW8Num13z0"/>
    <w:rsid w:val="000C3CEA"/>
    <w:rPr>
      <w:b/>
    </w:rPr>
  </w:style>
  <w:style w:type="character" w:customStyle="1" w:styleId="WW8Num13z1">
    <w:name w:val="WW8Num13z1"/>
    <w:rsid w:val="000C3CEA"/>
  </w:style>
  <w:style w:type="character" w:customStyle="1" w:styleId="WW8Num13z2">
    <w:name w:val="WW8Num13z2"/>
    <w:rsid w:val="000C3CEA"/>
  </w:style>
  <w:style w:type="character" w:customStyle="1" w:styleId="WW8Num13z3">
    <w:name w:val="WW8Num13z3"/>
    <w:rsid w:val="000C3CEA"/>
  </w:style>
  <w:style w:type="character" w:customStyle="1" w:styleId="WW8Num13z4">
    <w:name w:val="WW8Num13z4"/>
    <w:rsid w:val="000C3CEA"/>
  </w:style>
  <w:style w:type="character" w:customStyle="1" w:styleId="WW8Num13z5">
    <w:name w:val="WW8Num13z5"/>
    <w:rsid w:val="000C3CEA"/>
  </w:style>
  <w:style w:type="character" w:customStyle="1" w:styleId="WW8Num13z6">
    <w:name w:val="WW8Num13z6"/>
    <w:rsid w:val="000C3CEA"/>
  </w:style>
  <w:style w:type="character" w:customStyle="1" w:styleId="WW8Num13z7">
    <w:name w:val="WW8Num13z7"/>
    <w:rsid w:val="000C3CEA"/>
  </w:style>
  <w:style w:type="character" w:customStyle="1" w:styleId="WW8Num13z8">
    <w:name w:val="WW8Num13z8"/>
    <w:rsid w:val="000C3CEA"/>
  </w:style>
  <w:style w:type="character" w:customStyle="1" w:styleId="WW8Num14z0">
    <w:name w:val="WW8Num14z0"/>
    <w:rsid w:val="000C3CEA"/>
  </w:style>
  <w:style w:type="character" w:customStyle="1" w:styleId="WW8Num14z1">
    <w:name w:val="WW8Num14z1"/>
    <w:rsid w:val="000C3CEA"/>
  </w:style>
  <w:style w:type="character" w:customStyle="1" w:styleId="WW8Num14z2">
    <w:name w:val="WW8Num14z2"/>
    <w:rsid w:val="000C3CEA"/>
  </w:style>
  <w:style w:type="character" w:customStyle="1" w:styleId="WW8Num14z3">
    <w:name w:val="WW8Num14z3"/>
    <w:rsid w:val="000C3CEA"/>
  </w:style>
  <w:style w:type="character" w:customStyle="1" w:styleId="WW8Num14z4">
    <w:name w:val="WW8Num14z4"/>
    <w:rsid w:val="000C3CEA"/>
  </w:style>
  <w:style w:type="character" w:customStyle="1" w:styleId="WW8Num14z5">
    <w:name w:val="WW8Num14z5"/>
    <w:rsid w:val="000C3CEA"/>
  </w:style>
  <w:style w:type="character" w:customStyle="1" w:styleId="WW8Num14z6">
    <w:name w:val="WW8Num14z6"/>
    <w:rsid w:val="000C3CEA"/>
  </w:style>
  <w:style w:type="character" w:customStyle="1" w:styleId="WW8Num14z7">
    <w:name w:val="WW8Num14z7"/>
    <w:rsid w:val="000C3CEA"/>
  </w:style>
  <w:style w:type="character" w:customStyle="1" w:styleId="WW8Num14z8">
    <w:name w:val="WW8Num14z8"/>
    <w:rsid w:val="000C3CEA"/>
  </w:style>
  <w:style w:type="character" w:customStyle="1" w:styleId="WW8Num15z0">
    <w:name w:val="WW8Num15z0"/>
    <w:rsid w:val="000C3CEA"/>
    <w:rPr>
      <w:rFonts w:cs="Times New Roman" w:hint="default"/>
    </w:rPr>
  </w:style>
  <w:style w:type="character" w:customStyle="1" w:styleId="WW8Num15z1">
    <w:name w:val="WW8Num15z1"/>
    <w:rsid w:val="000C3CEA"/>
    <w:rPr>
      <w:rFonts w:cs="Times New Roman"/>
    </w:rPr>
  </w:style>
  <w:style w:type="character" w:customStyle="1" w:styleId="WW8Num16z0">
    <w:name w:val="WW8Num16z0"/>
    <w:rsid w:val="000C3CEA"/>
    <w:rPr>
      <w:rFonts w:ascii="Wingdings" w:hAnsi="Wingdings" w:cs="Wingdings" w:hint="default"/>
    </w:rPr>
  </w:style>
  <w:style w:type="character" w:customStyle="1" w:styleId="WW8Num16z1">
    <w:name w:val="WW8Num16z1"/>
    <w:rsid w:val="000C3CEA"/>
    <w:rPr>
      <w:rFonts w:ascii="Courier New" w:hAnsi="Courier New" w:cs="Courier New" w:hint="default"/>
    </w:rPr>
  </w:style>
  <w:style w:type="character" w:customStyle="1" w:styleId="WW8Num16z3">
    <w:name w:val="WW8Num16z3"/>
    <w:rsid w:val="000C3CEA"/>
    <w:rPr>
      <w:rFonts w:ascii="Symbol" w:hAnsi="Symbol" w:cs="Symbol" w:hint="default"/>
    </w:rPr>
  </w:style>
  <w:style w:type="character" w:customStyle="1" w:styleId="WW8Num17z0">
    <w:name w:val="WW8Num17z0"/>
    <w:rsid w:val="000C3CEA"/>
    <w:rPr>
      <w:rFonts w:cs="Times New Roman"/>
    </w:rPr>
  </w:style>
  <w:style w:type="character" w:customStyle="1" w:styleId="WW8Num18z0">
    <w:name w:val="WW8Num18z0"/>
    <w:rsid w:val="000C3CEA"/>
    <w:rPr>
      <w:rFonts w:cs="Times New Roman"/>
    </w:rPr>
  </w:style>
  <w:style w:type="character" w:customStyle="1" w:styleId="WW8Num19z0">
    <w:name w:val="WW8Num19z0"/>
    <w:rsid w:val="000C3CEA"/>
    <w:rPr>
      <w:rFonts w:cs="Times New Roman"/>
      <w:b/>
    </w:rPr>
  </w:style>
  <w:style w:type="character" w:customStyle="1" w:styleId="WW8Num19z1">
    <w:name w:val="WW8Num19z1"/>
    <w:rsid w:val="000C3CEA"/>
    <w:rPr>
      <w:rFonts w:ascii="Symbol" w:hAnsi="Symbol" w:cs="Symbol" w:hint="default"/>
      <w:b/>
    </w:rPr>
  </w:style>
  <w:style w:type="character" w:customStyle="1" w:styleId="WW8Num19z2">
    <w:name w:val="WW8Num19z2"/>
    <w:rsid w:val="000C3CEA"/>
    <w:rPr>
      <w:rFonts w:cs="Times New Roman"/>
    </w:rPr>
  </w:style>
  <w:style w:type="character" w:customStyle="1" w:styleId="WW8Num20z0">
    <w:name w:val="WW8Num20z0"/>
    <w:rsid w:val="000C3CEA"/>
  </w:style>
  <w:style w:type="character" w:customStyle="1" w:styleId="WW8Num20z1">
    <w:name w:val="WW8Num20z1"/>
    <w:rsid w:val="000C3CEA"/>
  </w:style>
  <w:style w:type="character" w:customStyle="1" w:styleId="WW8Num20z2">
    <w:name w:val="WW8Num20z2"/>
    <w:rsid w:val="000C3CEA"/>
  </w:style>
  <w:style w:type="character" w:customStyle="1" w:styleId="WW8Num20z3">
    <w:name w:val="WW8Num20z3"/>
    <w:rsid w:val="000C3CEA"/>
  </w:style>
  <w:style w:type="character" w:customStyle="1" w:styleId="WW8Num20z4">
    <w:name w:val="WW8Num20z4"/>
    <w:rsid w:val="000C3CEA"/>
  </w:style>
  <w:style w:type="character" w:customStyle="1" w:styleId="WW8Num20z5">
    <w:name w:val="WW8Num20z5"/>
    <w:rsid w:val="000C3CEA"/>
  </w:style>
  <w:style w:type="character" w:customStyle="1" w:styleId="WW8Num20z6">
    <w:name w:val="WW8Num20z6"/>
    <w:rsid w:val="000C3CEA"/>
  </w:style>
  <w:style w:type="character" w:customStyle="1" w:styleId="WW8Num20z7">
    <w:name w:val="WW8Num20z7"/>
    <w:rsid w:val="000C3CEA"/>
  </w:style>
  <w:style w:type="character" w:customStyle="1" w:styleId="WW8Num20z8">
    <w:name w:val="WW8Num20z8"/>
    <w:rsid w:val="000C3CEA"/>
  </w:style>
  <w:style w:type="character" w:customStyle="1" w:styleId="WW8Num21z0">
    <w:name w:val="WW8Num21z0"/>
    <w:rsid w:val="000C3CEA"/>
    <w:rPr>
      <w:b w:val="0"/>
    </w:rPr>
  </w:style>
  <w:style w:type="character" w:customStyle="1" w:styleId="WW8Num21z1">
    <w:name w:val="WW8Num21z1"/>
    <w:rsid w:val="000C3CEA"/>
    <w:rPr>
      <w:rFonts w:ascii="Symbol" w:hAnsi="Symbol" w:cs="Symbol" w:hint="default"/>
    </w:rPr>
  </w:style>
  <w:style w:type="character" w:customStyle="1" w:styleId="WW8Num21z2">
    <w:name w:val="WW8Num21z2"/>
    <w:rsid w:val="000C3CEA"/>
  </w:style>
  <w:style w:type="character" w:customStyle="1" w:styleId="WW8Num21z3">
    <w:name w:val="WW8Num21z3"/>
    <w:rsid w:val="000C3CEA"/>
  </w:style>
  <w:style w:type="character" w:customStyle="1" w:styleId="WW8Num21z4">
    <w:name w:val="WW8Num21z4"/>
    <w:rsid w:val="000C3CEA"/>
  </w:style>
  <w:style w:type="character" w:customStyle="1" w:styleId="WW8Num21z5">
    <w:name w:val="WW8Num21z5"/>
    <w:rsid w:val="000C3CEA"/>
  </w:style>
  <w:style w:type="character" w:customStyle="1" w:styleId="WW8Num21z6">
    <w:name w:val="WW8Num21z6"/>
    <w:rsid w:val="000C3CEA"/>
  </w:style>
  <w:style w:type="character" w:customStyle="1" w:styleId="WW8Num21z7">
    <w:name w:val="WW8Num21z7"/>
    <w:rsid w:val="000C3CEA"/>
  </w:style>
  <w:style w:type="character" w:customStyle="1" w:styleId="WW8Num21z8">
    <w:name w:val="WW8Num21z8"/>
    <w:rsid w:val="000C3CEA"/>
  </w:style>
  <w:style w:type="character" w:customStyle="1" w:styleId="WW8Num22z0">
    <w:name w:val="WW8Num22z0"/>
    <w:rsid w:val="000C3CEA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0C3CEA"/>
  </w:style>
  <w:style w:type="character" w:customStyle="1" w:styleId="WW8Num22z2">
    <w:name w:val="WW8Num22z2"/>
    <w:rsid w:val="000C3CEA"/>
  </w:style>
  <w:style w:type="character" w:customStyle="1" w:styleId="WW8Num22z3">
    <w:name w:val="WW8Num22z3"/>
    <w:rsid w:val="000C3CEA"/>
  </w:style>
  <w:style w:type="character" w:customStyle="1" w:styleId="WW8Num22z4">
    <w:name w:val="WW8Num22z4"/>
    <w:rsid w:val="000C3CEA"/>
  </w:style>
  <w:style w:type="character" w:customStyle="1" w:styleId="WW8Num22z5">
    <w:name w:val="WW8Num22z5"/>
    <w:rsid w:val="000C3CEA"/>
  </w:style>
  <w:style w:type="character" w:customStyle="1" w:styleId="WW8Num22z6">
    <w:name w:val="WW8Num22z6"/>
    <w:rsid w:val="000C3CEA"/>
  </w:style>
  <w:style w:type="character" w:customStyle="1" w:styleId="WW8Num22z7">
    <w:name w:val="WW8Num22z7"/>
    <w:rsid w:val="000C3CEA"/>
  </w:style>
  <w:style w:type="character" w:customStyle="1" w:styleId="WW8Num22z8">
    <w:name w:val="WW8Num22z8"/>
    <w:rsid w:val="000C3CEA"/>
  </w:style>
  <w:style w:type="character" w:customStyle="1" w:styleId="Carpredefinitoparagrafo1">
    <w:name w:val="Car. predefinito paragrafo1"/>
    <w:rsid w:val="000C3CEA"/>
  </w:style>
  <w:style w:type="character" w:customStyle="1" w:styleId="Titolo1Carattere">
    <w:name w:val="Titolo 1 Carattere"/>
    <w:rsid w:val="000C3CEA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0C3CEA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0C3CEA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0C3CEA"/>
    <w:rPr>
      <w:rFonts w:cs="Times New Roman"/>
    </w:rPr>
  </w:style>
  <w:style w:type="character" w:customStyle="1" w:styleId="PidipaginaCarattere">
    <w:name w:val="Piè di pagina Carattere"/>
    <w:rsid w:val="000C3CEA"/>
    <w:rPr>
      <w:rFonts w:cs="Times New Roman"/>
    </w:rPr>
  </w:style>
  <w:style w:type="character" w:customStyle="1" w:styleId="TestofumettoCarattere">
    <w:name w:val="Testo fumetto Carattere"/>
    <w:rsid w:val="000C3CEA"/>
    <w:rPr>
      <w:rFonts w:ascii="Tahoma" w:hAnsi="Tahoma" w:cs="Tahoma"/>
      <w:sz w:val="16"/>
      <w:szCs w:val="16"/>
    </w:rPr>
  </w:style>
  <w:style w:type="character" w:customStyle="1" w:styleId="Punti">
    <w:name w:val="Punti"/>
    <w:rsid w:val="000C3CEA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0C3CE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0C3CEA"/>
    <w:pPr>
      <w:spacing w:after="120"/>
    </w:pPr>
  </w:style>
  <w:style w:type="paragraph" w:styleId="Elenco">
    <w:name w:val="List"/>
    <w:basedOn w:val="Corpodeltesto1"/>
    <w:rsid w:val="000C3CEA"/>
    <w:rPr>
      <w:rFonts w:cs="Mangal"/>
    </w:rPr>
  </w:style>
  <w:style w:type="paragraph" w:customStyle="1" w:styleId="Didascalia1">
    <w:name w:val="Didascalia1"/>
    <w:basedOn w:val="Normale"/>
    <w:rsid w:val="000C3C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0C3CEA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0C3CEA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0C3CE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C3CEA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0C3CEA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0C3CE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0C3CEA"/>
    <w:pPr>
      <w:suppressLineNumbers/>
    </w:pPr>
  </w:style>
  <w:style w:type="paragraph" w:customStyle="1" w:styleId="Intestazionetabella">
    <w:name w:val="Intestazione tabella"/>
    <w:basedOn w:val="Contenutotabella"/>
    <w:rsid w:val="000C3CEA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E017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E0173"/>
    <w:rPr>
      <w:rFonts w:ascii="Calibri" w:hAnsi="Calibri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E0173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D752B"/>
    <w:pPr>
      <w:widowControl w:val="0"/>
      <w:suppressAutoHyphens w:val="0"/>
      <w:autoSpaceDE w:val="0"/>
      <w:autoSpaceDN w:val="0"/>
      <w:spacing w:before="120" w:after="0" w:line="240" w:lineRule="auto"/>
      <w:ind w:left="1162"/>
      <w:jc w:val="both"/>
    </w:pPr>
    <w:rPr>
      <w:rFonts w:ascii="Arial Black" w:eastAsia="Calibri" w:hAnsi="Arial Black" w:cs="Arial Black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D752B"/>
    <w:rPr>
      <w:rFonts w:ascii="Arial Black" w:eastAsia="Calibri" w:hAnsi="Arial Black" w:cs="Arial Blac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08742-3902-44E9-9532-FE4BBAF1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Massimiliano</dc:creator>
  <cp:lastModifiedBy>Massimiliano</cp:lastModifiedBy>
  <cp:revision>3</cp:revision>
  <cp:lastPrinted>2014-10-08T15:22:00Z</cp:lastPrinted>
  <dcterms:created xsi:type="dcterms:W3CDTF">2019-12-20T12:56:00Z</dcterms:created>
  <dcterms:modified xsi:type="dcterms:W3CDTF">2019-12-30T17:05:00Z</dcterms:modified>
</cp:coreProperties>
</file>